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59EB" w:rsidRPr="00ED0F01" w:rsidRDefault="00ED0F01">
      <w:pPr>
        <w:jc w:val="right"/>
        <w:rPr>
          <w:b/>
          <w:color w:val="000000"/>
          <w:sz w:val="24"/>
          <w:szCs w:val="24"/>
        </w:rPr>
      </w:pPr>
      <w:r w:rsidRPr="00ED0F01">
        <w:rPr>
          <w:b/>
          <w:color w:val="000000" w:themeColor="text1"/>
          <w:sz w:val="24"/>
          <w:szCs w:val="24"/>
        </w:rPr>
        <w:t>Znak sprawy: ZP/ZS1/BWK/2017/1</w:t>
      </w:r>
    </w:p>
    <w:p w:rsidR="00A459EB" w:rsidRDefault="00542617">
      <w:pPr>
        <w:jc w:val="right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Załącznik Nr </w:t>
      </w:r>
      <w:r w:rsidR="007372EB">
        <w:rPr>
          <w:b/>
          <w:color w:val="000000"/>
          <w:sz w:val="24"/>
        </w:rPr>
        <w:t>5</w:t>
      </w:r>
    </w:p>
    <w:p w:rsidR="00A459EB" w:rsidRDefault="00542617">
      <w:pPr>
        <w:tabs>
          <w:tab w:val="left" w:leader="dot" w:pos="3969"/>
        </w:tabs>
        <w:rPr>
          <w:color w:val="000000"/>
        </w:rPr>
      </w:pPr>
      <w:r>
        <w:rPr>
          <w:color w:val="000000"/>
        </w:rPr>
        <w:tab/>
      </w:r>
      <w:bookmarkStart w:id="0" w:name="_GoBack"/>
      <w:bookmarkEnd w:id="0"/>
    </w:p>
    <w:p w:rsidR="00A459EB" w:rsidRDefault="00542617">
      <w:pPr>
        <w:tabs>
          <w:tab w:val="center" w:pos="2127"/>
        </w:tabs>
        <w:rPr>
          <w:color w:val="000000"/>
        </w:rPr>
      </w:pPr>
      <w:r>
        <w:rPr>
          <w:color w:val="000000"/>
        </w:rPr>
        <w:tab/>
        <w:t>(pieczęć Wykonawcy)</w:t>
      </w:r>
    </w:p>
    <w:p w:rsidR="00A459EB" w:rsidRDefault="00542617">
      <w:pPr>
        <w:tabs>
          <w:tab w:val="left" w:pos="0"/>
        </w:tabs>
        <w:ind w:right="-2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WYKAZ OSÓB</w:t>
      </w:r>
      <w:r>
        <w:rPr>
          <w:b/>
          <w:color w:val="000000"/>
          <w:sz w:val="24"/>
        </w:rPr>
        <w:br/>
        <w:t>KTÓRĘ BĘDĄ UCZESTNICZYĆ W WYKONANIU ZAMÓWIENIA</w:t>
      </w:r>
    </w:p>
    <w:p w:rsidR="00A459EB" w:rsidRDefault="00A459EB">
      <w:pPr>
        <w:tabs>
          <w:tab w:val="left" w:pos="0"/>
        </w:tabs>
        <w:ind w:right="-2"/>
        <w:jc w:val="center"/>
        <w:rPr>
          <w:b/>
          <w:color w:val="000000"/>
          <w:sz w:val="24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4158"/>
        <w:gridCol w:w="4158"/>
        <w:gridCol w:w="4158"/>
      </w:tblGrid>
      <w:tr w:rsidR="002363B5" w:rsidTr="002363B5">
        <w:tc>
          <w:tcPr>
            <w:tcW w:w="1668" w:type="dxa"/>
            <w:vAlign w:val="center"/>
          </w:tcPr>
          <w:p w:rsidR="002363B5" w:rsidRDefault="002363B5">
            <w:pPr>
              <w:pStyle w:val="Stopka"/>
              <w:tabs>
                <w:tab w:val="clear" w:pos="4536"/>
                <w:tab w:val="clear" w:pos="9072"/>
              </w:tabs>
              <w:spacing w:line="260" w:lineRule="atLeas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Funkcja przy wykonywaniu zamówienia</w:t>
            </w:r>
          </w:p>
        </w:tc>
        <w:tc>
          <w:tcPr>
            <w:tcW w:w="4158" w:type="dxa"/>
            <w:vAlign w:val="center"/>
          </w:tcPr>
          <w:p w:rsidR="002363B5" w:rsidRDefault="002363B5">
            <w:pPr>
              <w:pStyle w:val="Stopka"/>
              <w:tabs>
                <w:tab w:val="clear" w:pos="4536"/>
                <w:tab w:val="clear" w:pos="9072"/>
              </w:tabs>
              <w:spacing w:line="260" w:lineRule="atLeas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Nazwisko i imię</w:t>
            </w:r>
          </w:p>
        </w:tc>
        <w:tc>
          <w:tcPr>
            <w:tcW w:w="4158" w:type="dxa"/>
            <w:vAlign w:val="center"/>
          </w:tcPr>
          <w:p w:rsidR="002363B5" w:rsidRDefault="002363B5">
            <w:pPr>
              <w:pStyle w:val="Stopka"/>
              <w:tabs>
                <w:tab w:val="clear" w:pos="4536"/>
                <w:tab w:val="clear" w:pos="9072"/>
              </w:tabs>
              <w:spacing w:line="26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Kwalifikacje zawodowe</w:t>
            </w:r>
          </w:p>
          <w:p w:rsidR="002363B5" w:rsidRDefault="002363B5" w:rsidP="00095012">
            <w:pPr>
              <w:pStyle w:val="Stopka"/>
              <w:tabs>
                <w:tab w:val="clear" w:pos="4536"/>
                <w:tab w:val="clear" w:pos="9072"/>
              </w:tabs>
              <w:spacing w:line="260" w:lineRule="atLeas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(</w:t>
            </w:r>
            <w:r w:rsidR="001D68BB" w:rsidRPr="001D68BB">
              <w:rPr>
                <w:b/>
                <w:bCs/>
                <w:color w:val="000000"/>
                <w:sz w:val="18"/>
                <w:szCs w:val="18"/>
              </w:rPr>
              <w:t>Posiadane licencje i certyfikaty potwierdzające spełnianie warunków udziału</w:t>
            </w:r>
            <w:r>
              <w:rPr>
                <w:b/>
                <w:bCs/>
                <w:color w:val="000000"/>
              </w:rPr>
              <w:t>)</w:t>
            </w:r>
          </w:p>
        </w:tc>
        <w:tc>
          <w:tcPr>
            <w:tcW w:w="4158" w:type="dxa"/>
            <w:vAlign w:val="center"/>
          </w:tcPr>
          <w:p w:rsidR="002363B5" w:rsidRDefault="002363B5">
            <w:pPr>
              <w:pStyle w:val="Stopka"/>
              <w:tabs>
                <w:tab w:val="clear" w:pos="4536"/>
                <w:tab w:val="clear" w:pos="9072"/>
              </w:tabs>
              <w:spacing w:line="260" w:lineRule="atLeas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Informacja o podstawie do dysponowania tymi osobami</w:t>
            </w:r>
          </w:p>
        </w:tc>
      </w:tr>
      <w:tr w:rsidR="002363B5" w:rsidTr="002363B5">
        <w:trPr>
          <w:trHeight w:val="1587"/>
        </w:trPr>
        <w:tc>
          <w:tcPr>
            <w:tcW w:w="1668" w:type="dxa"/>
            <w:vAlign w:val="center"/>
          </w:tcPr>
          <w:p w:rsidR="002363B5" w:rsidRPr="009C685C" w:rsidRDefault="002363B5" w:rsidP="009C685C">
            <w:pPr>
              <w:pStyle w:val="Stopka"/>
              <w:tabs>
                <w:tab w:val="clear" w:pos="4536"/>
                <w:tab w:val="clear" w:pos="9072"/>
              </w:tabs>
              <w:spacing w:line="26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Trener</w:t>
            </w:r>
          </w:p>
        </w:tc>
        <w:tc>
          <w:tcPr>
            <w:tcW w:w="4158" w:type="dxa"/>
            <w:vAlign w:val="center"/>
          </w:tcPr>
          <w:p w:rsidR="002363B5" w:rsidRDefault="002363B5">
            <w:pPr>
              <w:pStyle w:val="Stopka"/>
              <w:tabs>
                <w:tab w:val="clear" w:pos="4536"/>
                <w:tab w:val="clear" w:pos="9072"/>
              </w:tabs>
              <w:spacing w:line="260" w:lineRule="atLeast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4158" w:type="dxa"/>
            <w:vAlign w:val="center"/>
          </w:tcPr>
          <w:p w:rsidR="002363B5" w:rsidRDefault="002363B5">
            <w:pPr>
              <w:pStyle w:val="Stopka"/>
              <w:tabs>
                <w:tab w:val="clear" w:pos="4536"/>
                <w:tab w:val="clear" w:pos="9072"/>
              </w:tabs>
              <w:spacing w:line="260" w:lineRule="atLeast"/>
              <w:rPr>
                <w:bCs/>
                <w:color w:val="000000"/>
                <w:sz w:val="24"/>
              </w:rPr>
            </w:pPr>
          </w:p>
        </w:tc>
        <w:tc>
          <w:tcPr>
            <w:tcW w:w="4158" w:type="dxa"/>
            <w:vAlign w:val="center"/>
          </w:tcPr>
          <w:p w:rsidR="002363B5" w:rsidRDefault="002363B5">
            <w:pPr>
              <w:pStyle w:val="Stopka"/>
              <w:tabs>
                <w:tab w:val="clear" w:pos="4536"/>
                <w:tab w:val="clear" w:pos="9072"/>
              </w:tabs>
              <w:spacing w:line="260" w:lineRule="atLeast"/>
              <w:rPr>
                <w:bCs/>
                <w:color w:val="000000"/>
                <w:sz w:val="24"/>
              </w:rPr>
            </w:pPr>
          </w:p>
        </w:tc>
      </w:tr>
      <w:tr w:rsidR="002363B5" w:rsidTr="002363B5">
        <w:trPr>
          <w:trHeight w:val="1587"/>
        </w:trPr>
        <w:tc>
          <w:tcPr>
            <w:tcW w:w="1668" w:type="dxa"/>
            <w:vAlign w:val="center"/>
          </w:tcPr>
          <w:p w:rsidR="002363B5" w:rsidRDefault="002363B5" w:rsidP="009C685C">
            <w:pPr>
              <w:pStyle w:val="Stopka"/>
              <w:tabs>
                <w:tab w:val="clear" w:pos="4536"/>
                <w:tab w:val="clear" w:pos="9072"/>
              </w:tabs>
              <w:spacing w:line="26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Trener</w:t>
            </w:r>
          </w:p>
        </w:tc>
        <w:tc>
          <w:tcPr>
            <w:tcW w:w="4158" w:type="dxa"/>
            <w:vAlign w:val="center"/>
          </w:tcPr>
          <w:p w:rsidR="002363B5" w:rsidRDefault="002363B5">
            <w:pPr>
              <w:pStyle w:val="Stopka"/>
              <w:tabs>
                <w:tab w:val="clear" w:pos="4536"/>
                <w:tab w:val="clear" w:pos="9072"/>
              </w:tabs>
              <w:spacing w:line="260" w:lineRule="atLeast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4158" w:type="dxa"/>
            <w:vAlign w:val="center"/>
          </w:tcPr>
          <w:p w:rsidR="002363B5" w:rsidRDefault="002363B5">
            <w:pPr>
              <w:pStyle w:val="Stopka"/>
              <w:tabs>
                <w:tab w:val="clear" w:pos="4536"/>
                <w:tab w:val="clear" w:pos="9072"/>
              </w:tabs>
              <w:spacing w:line="260" w:lineRule="atLeast"/>
              <w:rPr>
                <w:bCs/>
                <w:color w:val="000000"/>
                <w:sz w:val="24"/>
              </w:rPr>
            </w:pPr>
          </w:p>
        </w:tc>
        <w:tc>
          <w:tcPr>
            <w:tcW w:w="4158" w:type="dxa"/>
            <w:vAlign w:val="center"/>
          </w:tcPr>
          <w:p w:rsidR="002363B5" w:rsidRDefault="002363B5">
            <w:pPr>
              <w:pStyle w:val="Stopka"/>
              <w:tabs>
                <w:tab w:val="clear" w:pos="4536"/>
                <w:tab w:val="clear" w:pos="9072"/>
              </w:tabs>
              <w:spacing w:line="260" w:lineRule="atLeast"/>
              <w:rPr>
                <w:bCs/>
                <w:color w:val="000000"/>
                <w:sz w:val="24"/>
              </w:rPr>
            </w:pPr>
          </w:p>
        </w:tc>
      </w:tr>
    </w:tbl>
    <w:p w:rsidR="00A459EB" w:rsidRPr="009C685C" w:rsidRDefault="009C685C">
      <w:pPr>
        <w:rPr>
          <w:color w:val="000000"/>
          <w:sz w:val="16"/>
          <w:szCs w:val="16"/>
        </w:rPr>
      </w:pPr>
      <w:r w:rsidRPr="009C685C">
        <w:rPr>
          <w:b/>
          <w:color w:val="000000"/>
          <w:sz w:val="16"/>
          <w:szCs w:val="16"/>
        </w:rPr>
        <w:t>Uwaga</w:t>
      </w:r>
      <w:r w:rsidRPr="009C685C">
        <w:rPr>
          <w:color w:val="000000"/>
          <w:sz w:val="16"/>
          <w:szCs w:val="16"/>
        </w:rPr>
        <w:t xml:space="preserve">: Zamawiający przed podpisaniem umowy będzie wymagał dostarczenia dokumentów / kopii potwierdzających posiadane </w:t>
      </w:r>
      <w:r w:rsidR="00322828">
        <w:rPr>
          <w:color w:val="000000"/>
          <w:sz w:val="16"/>
          <w:szCs w:val="16"/>
        </w:rPr>
        <w:t>licencje i certyfikaty</w:t>
      </w:r>
      <w:r>
        <w:rPr>
          <w:color w:val="000000"/>
          <w:sz w:val="16"/>
          <w:szCs w:val="16"/>
        </w:rPr>
        <w:t>.</w:t>
      </w:r>
    </w:p>
    <w:p w:rsidR="00095012" w:rsidRDefault="00095012">
      <w:pPr>
        <w:rPr>
          <w:color w:val="000000"/>
        </w:rPr>
      </w:pPr>
    </w:p>
    <w:p w:rsidR="007E6609" w:rsidRDefault="007E6609">
      <w:pPr>
        <w:rPr>
          <w:color w:val="000000"/>
        </w:rPr>
      </w:pPr>
    </w:p>
    <w:p w:rsidR="00E17D07" w:rsidRDefault="00E17D07">
      <w:pPr>
        <w:rPr>
          <w:color w:val="000000"/>
        </w:rPr>
      </w:pPr>
    </w:p>
    <w:p w:rsidR="00A459EB" w:rsidRDefault="00A459EB">
      <w:pPr>
        <w:rPr>
          <w:color w:val="000000"/>
        </w:rPr>
      </w:pPr>
    </w:p>
    <w:p w:rsidR="00A459EB" w:rsidRDefault="00A459EB">
      <w:pPr>
        <w:rPr>
          <w:color w:val="000000"/>
        </w:rPr>
      </w:pPr>
    </w:p>
    <w:p w:rsidR="007E6609" w:rsidRDefault="007E6609" w:rsidP="007E6609">
      <w:pPr>
        <w:tabs>
          <w:tab w:val="left" w:leader="dot" w:pos="3969"/>
          <w:tab w:val="left" w:pos="4820"/>
          <w:tab w:val="left" w:leader="dot" w:pos="9072"/>
        </w:tabs>
        <w:rPr>
          <w:color w:val="000000"/>
        </w:rPr>
        <w:sectPr w:rsidR="007E6609" w:rsidSect="00072FF0">
          <w:headerReference w:type="even" r:id="rId7"/>
          <w:footerReference w:type="even" r:id="rId8"/>
          <w:footerReference w:type="default" r:id="rId9"/>
          <w:headerReference w:type="first" r:id="rId10"/>
          <w:footerReference w:type="first" r:id="rId11"/>
          <w:pgSz w:w="16840" w:h="11907" w:orient="landscape"/>
          <w:pgMar w:top="1418" w:right="1418" w:bottom="993" w:left="1418" w:header="142" w:footer="1134" w:gutter="0"/>
          <w:cols w:space="708"/>
          <w:titlePg/>
          <w:docGrid w:linePitch="272"/>
        </w:sectPr>
      </w:pPr>
    </w:p>
    <w:p w:rsidR="007E6609" w:rsidRDefault="007E6609" w:rsidP="007E6609">
      <w:pPr>
        <w:tabs>
          <w:tab w:val="left" w:leader="dot" w:pos="3969"/>
          <w:tab w:val="left" w:pos="4820"/>
          <w:tab w:val="left" w:leader="dot" w:pos="9072"/>
        </w:tabs>
        <w:jc w:val="center"/>
        <w:rPr>
          <w:color w:val="000000"/>
        </w:rPr>
      </w:pPr>
      <w:r>
        <w:rPr>
          <w:color w:val="000000"/>
        </w:rPr>
        <w:t>……………………………………………………</w:t>
      </w:r>
    </w:p>
    <w:p w:rsidR="007E6609" w:rsidRPr="009C685C" w:rsidRDefault="00542617" w:rsidP="007E6609">
      <w:pPr>
        <w:tabs>
          <w:tab w:val="left" w:leader="dot" w:pos="3969"/>
          <w:tab w:val="left" w:pos="4820"/>
          <w:tab w:val="left" w:leader="dot" w:pos="9072"/>
        </w:tabs>
        <w:jc w:val="center"/>
        <w:rPr>
          <w:color w:val="000000"/>
          <w:sz w:val="18"/>
          <w:szCs w:val="18"/>
        </w:rPr>
      </w:pPr>
      <w:r w:rsidRPr="009C685C">
        <w:rPr>
          <w:color w:val="000000"/>
          <w:sz w:val="18"/>
          <w:szCs w:val="18"/>
        </w:rPr>
        <w:t>(miejsce, data )</w:t>
      </w:r>
    </w:p>
    <w:p w:rsidR="007E6609" w:rsidRDefault="007E6609" w:rsidP="007E6609">
      <w:pPr>
        <w:tabs>
          <w:tab w:val="left" w:leader="dot" w:pos="9072"/>
        </w:tabs>
        <w:ind w:left="1276"/>
        <w:rPr>
          <w:color w:val="000000"/>
        </w:rPr>
      </w:pPr>
      <w:r>
        <w:rPr>
          <w:color w:val="000000"/>
        </w:rPr>
        <w:t>…………………………………………………………………</w:t>
      </w:r>
    </w:p>
    <w:p w:rsidR="007E6609" w:rsidRPr="009C685C" w:rsidRDefault="00542617" w:rsidP="009C685C">
      <w:pPr>
        <w:tabs>
          <w:tab w:val="left" w:leader="dot" w:pos="9072"/>
        </w:tabs>
        <w:ind w:left="1276"/>
        <w:jc w:val="center"/>
        <w:rPr>
          <w:color w:val="000000"/>
          <w:sz w:val="18"/>
          <w:szCs w:val="18"/>
        </w:rPr>
        <w:sectPr w:rsidR="007E6609" w:rsidRPr="009C685C" w:rsidSect="002363B5">
          <w:type w:val="continuous"/>
          <w:pgSz w:w="16840" w:h="11907" w:orient="landscape"/>
          <w:pgMar w:top="1418" w:right="1418" w:bottom="851" w:left="1418" w:header="1134" w:footer="1134" w:gutter="0"/>
          <w:cols w:num="2" w:space="708"/>
          <w:titlePg/>
          <w:docGrid w:linePitch="272"/>
        </w:sectPr>
      </w:pPr>
      <w:r w:rsidRPr="009C685C">
        <w:rPr>
          <w:color w:val="000000"/>
          <w:sz w:val="18"/>
          <w:szCs w:val="18"/>
        </w:rPr>
        <w:t>(podpis i pieczątka</w:t>
      </w:r>
      <w:r w:rsidR="007E6609" w:rsidRPr="009C685C">
        <w:rPr>
          <w:color w:val="000000"/>
          <w:sz w:val="18"/>
          <w:szCs w:val="18"/>
        </w:rPr>
        <w:t xml:space="preserve"> </w:t>
      </w:r>
      <w:r w:rsidRPr="009C685C">
        <w:rPr>
          <w:color w:val="000000"/>
          <w:sz w:val="18"/>
          <w:szCs w:val="18"/>
        </w:rPr>
        <w:t>upraw</w:t>
      </w:r>
      <w:r w:rsidR="002363B5">
        <w:rPr>
          <w:color w:val="000000"/>
          <w:sz w:val="18"/>
          <w:szCs w:val="18"/>
        </w:rPr>
        <w:t>niony  przedstawiciel Wykonawcy</w:t>
      </w:r>
    </w:p>
    <w:p w:rsidR="00542617" w:rsidRDefault="00542617" w:rsidP="002363B5">
      <w:pPr>
        <w:tabs>
          <w:tab w:val="left" w:pos="0"/>
        </w:tabs>
        <w:ind w:right="-2"/>
        <w:rPr>
          <w:b/>
          <w:color w:val="000000"/>
          <w:sz w:val="24"/>
        </w:rPr>
      </w:pPr>
    </w:p>
    <w:sectPr w:rsidR="00542617" w:rsidSect="00072FF0">
      <w:type w:val="continuous"/>
      <w:pgSz w:w="16840" w:h="11907" w:orient="landscape"/>
      <w:pgMar w:top="1418" w:right="1418" w:bottom="1418" w:left="1418" w:header="1134" w:footer="60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3D4A" w:rsidRDefault="004B3D4A">
      <w:r>
        <w:separator/>
      </w:r>
    </w:p>
  </w:endnote>
  <w:endnote w:type="continuationSeparator" w:id="0">
    <w:p w:rsidR="004B3D4A" w:rsidRDefault="004B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59EB" w:rsidRDefault="0054261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459EB" w:rsidRDefault="00A459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59EB" w:rsidRDefault="0054261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363B5">
      <w:rPr>
        <w:rStyle w:val="Numerstrony"/>
        <w:noProof/>
      </w:rPr>
      <w:t>2</w:t>
    </w:r>
    <w:r>
      <w:rPr>
        <w:rStyle w:val="Numerstrony"/>
      </w:rPr>
      <w:fldChar w:fldCharType="end"/>
    </w:r>
  </w:p>
  <w:p w:rsidR="00A459EB" w:rsidRDefault="00A459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FF0" w:rsidRDefault="00072FF0" w:rsidP="00072FF0">
    <w:pPr>
      <w:pStyle w:val="Stopka"/>
      <w:pBdr>
        <w:bottom w:val="single" w:sz="4" w:space="1" w:color="auto"/>
      </w:pBdr>
      <w:jc w:val="center"/>
      <w:rPr>
        <w:sz w:val="18"/>
        <w:u w:val="single"/>
      </w:rPr>
    </w:pPr>
  </w:p>
  <w:p w:rsidR="00072FF0" w:rsidRDefault="00072FF0" w:rsidP="00072FF0">
    <w:pPr>
      <w:pStyle w:val="Stopka"/>
      <w:jc w:val="center"/>
      <w:rPr>
        <w:rFonts w:asciiTheme="minorHAnsi" w:hAnsiTheme="minorHAnsi" w:cstheme="minorHAnsi"/>
        <w:i/>
        <w:iCs/>
      </w:rPr>
    </w:pPr>
    <w:r w:rsidRPr="00E61732">
      <w:rPr>
        <w:rFonts w:asciiTheme="minorHAnsi" w:hAnsiTheme="minorHAnsi" w:cstheme="minorHAnsi"/>
        <w:i/>
        <w:iCs/>
      </w:rPr>
      <w:t xml:space="preserve">Projekt współfinansowany przez Unię Europejską </w:t>
    </w:r>
    <w:r>
      <w:rPr>
        <w:rFonts w:asciiTheme="minorHAnsi" w:hAnsiTheme="minorHAnsi" w:cstheme="minorHAnsi"/>
        <w:i/>
        <w:iCs/>
      </w:rPr>
      <w:t xml:space="preserve">z </w:t>
    </w:r>
    <w:r w:rsidRPr="00E61732">
      <w:rPr>
        <w:rFonts w:asciiTheme="minorHAnsi" w:hAnsiTheme="minorHAnsi" w:cstheme="minorHAnsi"/>
        <w:i/>
        <w:iCs/>
      </w:rPr>
      <w:t xml:space="preserve"> Europejskiego Funduszu Społecznego</w:t>
    </w:r>
    <w:r>
      <w:rPr>
        <w:rFonts w:asciiTheme="minorHAnsi" w:hAnsiTheme="minorHAnsi" w:cstheme="minorHAnsi"/>
        <w:i/>
        <w:iCs/>
      </w:rPr>
      <w:t xml:space="preserve"> </w:t>
    </w:r>
    <w:r>
      <w:rPr>
        <w:rFonts w:asciiTheme="minorHAnsi" w:hAnsiTheme="minorHAnsi" w:cstheme="minorHAnsi"/>
        <w:i/>
        <w:iCs/>
      </w:rPr>
      <w:br/>
      <w:t>w ramach RPO WŁ 2014-2020</w:t>
    </w:r>
  </w:p>
  <w:p w:rsidR="00072FF0" w:rsidRPr="00072FF0" w:rsidRDefault="002363B5" w:rsidP="002363B5">
    <w:pPr>
      <w:pStyle w:val="Stopka"/>
      <w:jc w:val="right"/>
    </w:pPr>
    <w:r>
      <w:t>Arkusz nr…… / arkuszy ……..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3D4A" w:rsidRDefault="004B3D4A">
      <w:r>
        <w:separator/>
      </w:r>
    </w:p>
  </w:footnote>
  <w:footnote w:type="continuationSeparator" w:id="0">
    <w:p w:rsidR="004B3D4A" w:rsidRDefault="004B3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59EB" w:rsidRDefault="00542617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459EB" w:rsidRDefault="00A459E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FF0" w:rsidRPr="00530EE3" w:rsidRDefault="00072FF0" w:rsidP="00072FF0">
    <w:pPr>
      <w:pStyle w:val="Nagwek"/>
      <w:jc w:val="center"/>
      <w:rPr>
        <w:sz w:val="16"/>
        <w:szCs w:val="16"/>
      </w:rPr>
    </w:pPr>
    <w:r>
      <w:object w:dxaOrig="14370" w:dyaOrig="2745">
        <v:rect id="rectole0000000000" o:spid="_x0000_i1025" style="width:441.6pt;height:84pt" o:preferrelative="t" stroked="f">
          <v:imagedata r:id="rId1" o:title=""/>
        </v:rect>
        <o:OLEObject Type="Embed" ProgID="StaticMetafile" ShapeID="rectole0000000000" DrawAspect="Content" ObjectID="_1574105866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496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7" w15:restartNumberingAfterBreak="0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6CB11262"/>
    <w:multiLevelType w:val="hybridMultilevel"/>
    <w:tmpl w:val="798C7CB6"/>
    <w:lvl w:ilvl="0" w:tplc="BBB21624">
      <w:start w:val="1"/>
      <w:numFmt w:val="decimal"/>
      <w:lvlText w:val="14.%1."/>
      <w:lvlJc w:val="left"/>
      <w:pPr>
        <w:tabs>
          <w:tab w:val="num" w:pos="486"/>
        </w:tabs>
        <w:ind w:left="486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3C6CA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452"/>
    <w:rsid w:val="00072FF0"/>
    <w:rsid w:val="00095012"/>
    <w:rsid w:val="001430AC"/>
    <w:rsid w:val="00181E49"/>
    <w:rsid w:val="001D68BB"/>
    <w:rsid w:val="00230F53"/>
    <w:rsid w:val="002363B5"/>
    <w:rsid w:val="00254452"/>
    <w:rsid w:val="002A02F6"/>
    <w:rsid w:val="00322828"/>
    <w:rsid w:val="00466A96"/>
    <w:rsid w:val="004B3D4A"/>
    <w:rsid w:val="00513513"/>
    <w:rsid w:val="00530EE3"/>
    <w:rsid w:val="00542617"/>
    <w:rsid w:val="0066665B"/>
    <w:rsid w:val="006D08F6"/>
    <w:rsid w:val="007372EB"/>
    <w:rsid w:val="007E6609"/>
    <w:rsid w:val="00820D80"/>
    <w:rsid w:val="00934EE4"/>
    <w:rsid w:val="009C685C"/>
    <w:rsid w:val="00A459EB"/>
    <w:rsid w:val="00B62E88"/>
    <w:rsid w:val="00BC65F0"/>
    <w:rsid w:val="00C26920"/>
    <w:rsid w:val="00C4638B"/>
    <w:rsid w:val="00D73455"/>
    <w:rsid w:val="00E17D07"/>
    <w:rsid w:val="00EC0D1C"/>
    <w:rsid w:val="00ED0F01"/>
    <w:rsid w:val="00F7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64B2D30-DDFD-4866-8C43-046DAE71E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690"/>
      <w:outlineLvl w:val="0"/>
    </w:pPr>
    <w:rPr>
      <w:rFonts w:ascii="Arial" w:hAnsi="Arial" w:cs="Arial"/>
      <w:b/>
      <w:bCs/>
      <w:sz w:val="24"/>
    </w:rPr>
  </w:style>
  <w:style w:type="paragraph" w:styleId="Nagwek2">
    <w:name w:val="heading 2"/>
    <w:basedOn w:val="Normalny"/>
    <w:next w:val="Normalny"/>
    <w:qFormat/>
    <w:pPr>
      <w:keepNext/>
      <w:ind w:left="420"/>
      <w:outlineLvl w:val="1"/>
    </w:pPr>
    <w:rPr>
      <w:bCs/>
      <w:sz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tabs>
        <w:tab w:val="left" w:pos="3780"/>
      </w:tabs>
      <w:overflowPunct/>
      <w:autoSpaceDE/>
      <w:autoSpaceDN/>
      <w:adjustRightInd/>
      <w:textAlignment w:val="auto"/>
      <w:outlineLvl w:val="3"/>
    </w:pPr>
    <w:rPr>
      <w:i/>
      <w:iCs/>
      <w:color w:val="FF0000"/>
      <w:sz w:val="24"/>
      <w:szCs w:val="24"/>
    </w:rPr>
  </w:style>
  <w:style w:type="paragraph" w:styleId="Nagwek5">
    <w:name w:val="heading 5"/>
    <w:basedOn w:val="Normalny"/>
    <w:next w:val="Normalny"/>
    <w:qFormat/>
    <w:pPr>
      <w:keepNext/>
      <w:tabs>
        <w:tab w:val="left" w:pos="3780"/>
      </w:tabs>
      <w:overflowPunct/>
      <w:autoSpaceDE/>
      <w:autoSpaceDN/>
      <w:adjustRightInd/>
      <w:jc w:val="center"/>
      <w:textAlignment w:val="auto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pPr>
      <w:keepNext/>
      <w:tabs>
        <w:tab w:val="left" w:pos="3780"/>
      </w:tabs>
      <w:overflowPunct/>
      <w:autoSpaceDE/>
      <w:autoSpaceDN/>
      <w:adjustRightInd/>
      <w:textAlignment w:val="auto"/>
      <w:outlineLvl w:val="5"/>
    </w:pPr>
    <w:rPr>
      <w:sz w:val="24"/>
      <w:szCs w:val="24"/>
      <w:u w:val="single"/>
    </w:rPr>
  </w:style>
  <w:style w:type="paragraph" w:styleId="Nagwek7">
    <w:name w:val="heading 7"/>
    <w:basedOn w:val="Normalny"/>
    <w:next w:val="Normalny"/>
    <w:qFormat/>
    <w:pPr>
      <w:keepNext/>
      <w:overflowPunct/>
      <w:autoSpaceDE/>
      <w:autoSpaceDN/>
      <w:adjustRightInd/>
      <w:ind w:left="4320"/>
      <w:textAlignment w:val="auto"/>
      <w:outlineLvl w:val="6"/>
    </w:pPr>
    <w:rPr>
      <w:rFonts w:ascii="Arial" w:hAnsi="Arial" w:cs="Arial"/>
      <w:b/>
      <w:bCs/>
      <w:sz w:val="24"/>
      <w:szCs w:val="24"/>
    </w:rPr>
  </w:style>
  <w:style w:type="paragraph" w:styleId="Nagwek8">
    <w:name w:val="heading 8"/>
    <w:basedOn w:val="Normalny"/>
    <w:next w:val="Normalny"/>
    <w:qFormat/>
    <w:pPr>
      <w:keepNext/>
      <w:overflowPunct/>
      <w:autoSpaceDE/>
      <w:autoSpaceDN/>
      <w:adjustRightInd/>
      <w:textAlignment w:val="auto"/>
      <w:outlineLvl w:val="7"/>
    </w:pPr>
    <w:rPr>
      <w:b/>
      <w:bCs/>
      <w:sz w:val="24"/>
      <w:szCs w:val="28"/>
    </w:rPr>
  </w:style>
  <w:style w:type="paragraph" w:styleId="Nagwek9">
    <w:name w:val="heading 9"/>
    <w:basedOn w:val="Normalny"/>
    <w:next w:val="Normalny"/>
    <w:qFormat/>
    <w:pPr>
      <w:keepNext/>
      <w:overflowPunct/>
      <w:autoSpaceDE/>
      <w:autoSpaceDN/>
      <w:adjustRightInd/>
      <w:spacing w:line="240" w:lineRule="atLeast"/>
      <w:jc w:val="right"/>
      <w:textAlignment w:val="auto"/>
      <w:outlineLvl w:val="8"/>
    </w:pPr>
    <w:rPr>
      <w:rFonts w:ascii="Arial" w:hAnsi="Arial"/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customStyle="1" w:styleId="a">
    <w:name w:val="Ś"/>
    <w:basedOn w:val="Normalny"/>
    <w:rPr>
      <w:sz w:val="22"/>
    </w:rPr>
  </w:style>
  <w:style w:type="paragraph" w:styleId="Listapunktowana">
    <w:name w:val="List Bullet"/>
    <w:basedOn w:val="Normalny"/>
    <w:semiHidden/>
    <w:pPr>
      <w:ind w:left="283" w:hanging="283"/>
    </w:pPr>
  </w:style>
  <w:style w:type="paragraph" w:styleId="Tytu">
    <w:name w:val="Title"/>
    <w:basedOn w:val="Normalny"/>
    <w:qFormat/>
    <w:pPr>
      <w:overflowPunct/>
      <w:autoSpaceDE/>
      <w:autoSpaceDN/>
      <w:adjustRightInd/>
      <w:jc w:val="center"/>
      <w:textAlignment w:val="auto"/>
    </w:pPr>
    <w:rPr>
      <w:sz w:val="28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semiHidden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 Unicode MS" w:eastAsia="Arial Unicode MS" w:hAnsi="Arial Unicode MS" w:cs="Arial Unicode MS"/>
    </w:rPr>
  </w:style>
  <w:style w:type="paragraph" w:styleId="Tekstpodstawowywcity">
    <w:name w:val="Body Text Indent"/>
    <w:basedOn w:val="Normalny"/>
    <w:semiHidden/>
    <w:pPr>
      <w:overflowPunct/>
      <w:autoSpaceDE/>
      <w:autoSpaceDN/>
      <w:adjustRightInd/>
      <w:ind w:left="360"/>
      <w:textAlignment w:val="auto"/>
    </w:pPr>
    <w:rPr>
      <w:sz w:val="22"/>
      <w:szCs w:val="24"/>
    </w:rPr>
  </w:style>
  <w:style w:type="paragraph" w:styleId="Tekstpodstawowy3">
    <w:name w:val="Body Text 3"/>
    <w:basedOn w:val="Normalny"/>
    <w:semiHidden/>
    <w:pPr>
      <w:overflowPunct/>
      <w:autoSpaceDE/>
      <w:autoSpaceDN/>
      <w:adjustRightInd/>
      <w:jc w:val="both"/>
      <w:textAlignment w:val="auto"/>
    </w:pPr>
    <w:rPr>
      <w:sz w:val="22"/>
      <w:szCs w:val="24"/>
    </w:rPr>
  </w:style>
  <w:style w:type="paragraph" w:styleId="Tekstpodstawowywcity2">
    <w:name w:val="Body Text Indent 2"/>
    <w:basedOn w:val="Normalny"/>
    <w:semiHidden/>
    <w:pPr>
      <w:ind w:left="426"/>
      <w:jc w:val="both"/>
    </w:pPr>
    <w:rPr>
      <w:rFonts w:ascii="Arial" w:hAnsi="Arial" w:cs="Arial"/>
      <w:snapToGrid w:val="0"/>
      <w:sz w:val="24"/>
      <w:szCs w:val="23"/>
    </w:rPr>
  </w:style>
  <w:style w:type="paragraph" w:styleId="Tekstpodstawowy">
    <w:name w:val="Body Text"/>
    <w:basedOn w:val="Normalny"/>
    <w:semiHidden/>
    <w:rPr>
      <w:b/>
      <w:sz w:val="24"/>
    </w:rPr>
  </w:style>
  <w:style w:type="character" w:styleId="Hipercze">
    <w:name w:val="Hyperlink"/>
    <w:basedOn w:val="Domylnaczcionkaakapitu"/>
    <w:semiHidden/>
    <w:rPr>
      <w:color w:val="0000FF"/>
      <w:u w:val="single"/>
    </w:rPr>
  </w:style>
  <w:style w:type="paragraph" w:styleId="Tekstpodstawowy2">
    <w:name w:val="Body Text 2"/>
    <w:basedOn w:val="Normalny"/>
    <w:semiHidden/>
    <w:pPr>
      <w:widowControl w:val="0"/>
      <w:shd w:val="clear" w:color="auto" w:fill="FFFFFF"/>
      <w:overflowPunct/>
      <w:jc w:val="center"/>
      <w:textAlignment w:val="auto"/>
    </w:pPr>
    <w:rPr>
      <w:b/>
      <w:bCs/>
      <w:color w:val="000000"/>
      <w:spacing w:val="-4"/>
      <w:sz w:val="28"/>
      <w:szCs w:val="23"/>
    </w:rPr>
  </w:style>
  <w:style w:type="paragraph" w:styleId="Tekstpodstawowywcity3">
    <w:name w:val="Body Text Indent 3"/>
    <w:basedOn w:val="Normalny"/>
    <w:semiHidden/>
    <w:pPr>
      <w:ind w:left="1701" w:hanging="992"/>
      <w:jc w:val="both"/>
    </w:pPr>
    <w:rPr>
      <w:sz w:val="24"/>
    </w:rPr>
  </w:style>
  <w:style w:type="character" w:styleId="UyteHipercze">
    <w:name w:val="FollowedHyperlink"/>
    <w:basedOn w:val="Domylnaczcionkaakapitu"/>
    <w:semiHidden/>
    <w:rPr>
      <w:color w:val="800080"/>
      <w:u w:val="single"/>
    </w:rPr>
  </w:style>
  <w:style w:type="paragraph" w:styleId="Tekstblokowy">
    <w:name w:val="Block Text"/>
    <w:basedOn w:val="Normalny"/>
    <w:semiHidden/>
    <w:pPr>
      <w:shd w:val="clear" w:color="auto" w:fill="FFFFFF"/>
      <w:ind w:left="1560" w:right="96"/>
      <w:jc w:val="both"/>
    </w:pPr>
    <w:rPr>
      <w:sz w:val="24"/>
    </w:rPr>
  </w:style>
  <w:style w:type="paragraph" w:styleId="Lista">
    <w:name w:val="List"/>
    <w:basedOn w:val="Tekstpodstawowy"/>
    <w:semiHidden/>
    <w:pPr>
      <w:suppressAutoHyphens/>
      <w:overflowPunct/>
      <w:autoSpaceDE/>
      <w:autoSpaceDN/>
      <w:adjustRightInd/>
      <w:jc w:val="both"/>
      <w:textAlignment w:val="auto"/>
    </w:pPr>
    <w:rPr>
      <w:rFonts w:cs="Lucida Sans Unicode"/>
      <w:b w:val="0"/>
      <w:szCs w:val="24"/>
      <w:lang w:eastAsia="ar-SA"/>
    </w:rPr>
  </w:style>
  <w:style w:type="paragraph" w:customStyle="1" w:styleId="ZnakZnakZnakZnak">
    <w:name w:val="Znak Znak Znak Znak"/>
    <w:basedOn w:val="Normalny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Znak">
    <w:name w:val="Znak"/>
    <w:basedOn w:val="Normalny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tekstost">
    <w:name w:val="tekst ost"/>
    <w:basedOn w:val="Normalny"/>
    <w:pPr>
      <w:jc w:val="both"/>
      <w:textAlignment w:val="auto"/>
    </w:p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customStyle="1" w:styleId="StylIwony">
    <w:name w:val="Styl Iwony"/>
    <w:basedOn w:val="Normalny"/>
    <w:pPr>
      <w:spacing w:before="120" w:after="120"/>
      <w:jc w:val="both"/>
      <w:textAlignment w:val="auto"/>
    </w:pPr>
    <w:rPr>
      <w:rFonts w:ascii="Bookman Old Style" w:hAnsi="Bookman Old Style"/>
      <w:sz w:val="24"/>
    </w:rPr>
  </w:style>
  <w:style w:type="paragraph" w:customStyle="1" w:styleId="Standardowytekst1">
    <w:name w:val="Standardowy.tekst1"/>
    <w:pPr>
      <w:overflowPunct w:val="0"/>
      <w:autoSpaceDE w:val="0"/>
      <w:autoSpaceDN w:val="0"/>
      <w:adjustRightInd w:val="0"/>
      <w:jc w:val="both"/>
    </w:pPr>
  </w:style>
  <w:style w:type="paragraph" w:customStyle="1" w:styleId="Tekstpodstawowy21">
    <w:name w:val="Tekst podstawowy 21"/>
    <w:basedOn w:val="Normalny"/>
    <w:pPr>
      <w:ind w:left="284" w:hanging="284"/>
      <w:jc w:val="both"/>
      <w:textAlignment w:val="auto"/>
    </w:pPr>
  </w:style>
  <w:style w:type="paragraph" w:styleId="Tekstprzypisudolnego">
    <w:name w:val="footnote text"/>
    <w:basedOn w:val="Normalny"/>
    <w:semiHidden/>
    <w:pPr>
      <w:jc w:val="both"/>
      <w:textAlignment w:val="auto"/>
    </w:pPr>
  </w:style>
  <w:style w:type="paragraph" w:customStyle="1" w:styleId="Znak2">
    <w:name w:val="Znak2"/>
    <w:basedOn w:val="Normalny"/>
    <w:pPr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akapitustep">
    <w:name w:val="akapitustep"/>
    <w:basedOn w:val="Domylnaczcionkaakapitu"/>
  </w:style>
  <w:style w:type="paragraph" w:styleId="Podtytu">
    <w:name w:val="Subtitle"/>
    <w:basedOn w:val="Normalny"/>
    <w:qFormat/>
    <w:pPr>
      <w:overflowPunct/>
      <w:autoSpaceDE/>
      <w:autoSpaceDN/>
      <w:adjustRightInd/>
      <w:jc w:val="center"/>
      <w:textAlignment w:val="auto"/>
    </w:pPr>
    <w:rPr>
      <w:rFonts w:ascii="Arial" w:hAnsi="Arial"/>
      <w:b/>
      <w:iCs/>
      <w:sz w:val="28"/>
    </w:rPr>
  </w:style>
  <w:style w:type="paragraph" w:styleId="Tekstprzypisukocowego">
    <w:name w:val="endnote text"/>
    <w:basedOn w:val="Normalny"/>
    <w:semiHidden/>
  </w:style>
  <w:style w:type="character" w:styleId="Odwoanieprzypisukocowego">
    <w:name w:val="endnote reference"/>
    <w:basedOn w:val="Domylnaczcionkaakapitu"/>
    <w:semiHidden/>
    <w:rPr>
      <w:vertAlign w:val="superscript"/>
    </w:rPr>
  </w:style>
  <w:style w:type="character" w:styleId="Odwoanieprzypisudolnego">
    <w:name w:val="footnote reference"/>
    <w:basedOn w:val="Domylnaczcionkaakapitu"/>
    <w:semiHidden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072F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89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 DLA  OFERENTÓW</vt:lpstr>
    </vt:vector>
  </TitlesOfParts>
  <Company>Powiatowy Zarząd Dróg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 DLA  OFERENTÓW</dc:title>
  <dc:subject/>
  <dc:creator>Barbara Kawczyńska</dc:creator>
  <cp:keywords/>
  <cp:lastModifiedBy>Waldemar Kadubowski</cp:lastModifiedBy>
  <cp:revision>20</cp:revision>
  <cp:lastPrinted>2017-05-29T08:48:00Z</cp:lastPrinted>
  <dcterms:created xsi:type="dcterms:W3CDTF">2016-02-24T11:51:00Z</dcterms:created>
  <dcterms:modified xsi:type="dcterms:W3CDTF">2017-12-06T21:51:00Z</dcterms:modified>
</cp:coreProperties>
</file>